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01AD" w14:textId="77777777" w:rsidR="00910448" w:rsidRDefault="00910448" w:rsidP="00001E23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F665965" w14:textId="78403E20" w:rsidR="00001E23" w:rsidRPr="00F9331E" w:rsidRDefault="00001E23" w:rsidP="00001E23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331CD">
        <w:rPr>
          <w:rFonts w:ascii="Arial" w:eastAsia="Calibri" w:hAnsi="Arial" w:cs="Arial"/>
          <w:b/>
          <w:sz w:val="20"/>
          <w:szCs w:val="20"/>
          <w:lang w:eastAsia="en-US"/>
        </w:rPr>
        <w:t>ABR.272</w:t>
      </w:r>
      <w:r w:rsidR="004331CD" w:rsidRPr="004331CD">
        <w:rPr>
          <w:rFonts w:ascii="Arial" w:eastAsia="Calibri" w:hAnsi="Arial" w:cs="Arial"/>
          <w:b/>
          <w:sz w:val="20"/>
          <w:szCs w:val="20"/>
          <w:lang w:eastAsia="en-US"/>
        </w:rPr>
        <w:t>.</w:t>
      </w:r>
      <w:r w:rsidR="00910448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4331CD" w:rsidRPr="004331CD">
        <w:rPr>
          <w:rFonts w:ascii="Arial" w:eastAsia="Calibri" w:hAnsi="Arial" w:cs="Arial"/>
          <w:b/>
          <w:sz w:val="20"/>
          <w:szCs w:val="20"/>
          <w:lang w:eastAsia="en-US"/>
        </w:rPr>
        <w:t>.</w:t>
      </w:r>
      <w:r w:rsidR="00A209D8" w:rsidRPr="004331CD">
        <w:rPr>
          <w:rFonts w:ascii="Arial" w:eastAsia="Calibri" w:hAnsi="Arial" w:cs="Arial"/>
          <w:b/>
          <w:sz w:val="20"/>
          <w:szCs w:val="20"/>
          <w:lang w:eastAsia="en-US"/>
        </w:rPr>
        <w:t>202</w:t>
      </w:r>
      <w:r w:rsidR="00910448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Pr="004331CD">
        <w:rPr>
          <w:rFonts w:ascii="Arial" w:eastAsia="Calibri" w:hAnsi="Arial" w:cs="Arial"/>
          <w:b/>
          <w:sz w:val="20"/>
          <w:szCs w:val="20"/>
          <w:lang w:eastAsia="en-US"/>
        </w:rPr>
        <w:t>.MŚ</w:t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ab/>
        <w:t xml:space="preserve">Załącznik nr </w:t>
      </w:r>
      <w:r w:rsidR="00CB12BE"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 xml:space="preserve"> do SWZ</w:t>
      </w:r>
    </w:p>
    <w:p w14:paraId="348028C5" w14:textId="77777777" w:rsidR="00001E23" w:rsidRPr="00F9331E" w:rsidRDefault="00001E23" w:rsidP="00001E23">
      <w:pPr>
        <w:spacing w:line="259" w:lineRule="auto"/>
        <w:ind w:left="5246" w:firstLine="708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3A8E66F" w14:textId="77777777" w:rsidR="00001E23" w:rsidRPr="00F9331E" w:rsidRDefault="00001E23" w:rsidP="00001E23">
      <w:pPr>
        <w:spacing w:line="276" w:lineRule="auto"/>
        <w:ind w:left="5246" w:firstLine="708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9331E">
        <w:rPr>
          <w:rFonts w:ascii="Arial" w:eastAsia="Calibri" w:hAnsi="Arial" w:cs="Arial"/>
          <w:b/>
          <w:sz w:val="20"/>
          <w:szCs w:val="20"/>
          <w:lang w:eastAsia="en-US"/>
        </w:rPr>
        <w:t>Zamawiający:</w:t>
      </w:r>
    </w:p>
    <w:p w14:paraId="719CF422" w14:textId="428DDC6C" w:rsidR="00001E23" w:rsidRPr="00F9331E" w:rsidRDefault="00001E23" w:rsidP="00001E23">
      <w:pPr>
        <w:spacing w:line="276" w:lineRule="auto"/>
        <w:ind w:left="3540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F9331E">
        <w:rPr>
          <w:rFonts w:ascii="Arial" w:eastAsia="Calibri" w:hAnsi="Arial" w:cs="Arial"/>
          <w:sz w:val="20"/>
          <w:szCs w:val="20"/>
          <w:lang w:eastAsia="en-US"/>
        </w:rPr>
        <w:t xml:space="preserve">    </w:t>
      </w:r>
      <w:r w:rsidR="00D31AE8">
        <w:rPr>
          <w:rFonts w:ascii="Arial" w:eastAsia="Calibri" w:hAnsi="Arial" w:cs="Arial"/>
          <w:sz w:val="20"/>
          <w:szCs w:val="20"/>
          <w:lang w:eastAsia="en-US"/>
        </w:rPr>
        <w:t>Powiat</w:t>
      </w:r>
      <w:r w:rsidRPr="00F9331E">
        <w:rPr>
          <w:rFonts w:ascii="Arial" w:eastAsia="Calibri" w:hAnsi="Arial" w:cs="Arial"/>
          <w:sz w:val="20"/>
          <w:szCs w:val="20"/>
          <w:lang w:eastAsia="en-US"/>
        </w:rPr>
        <w:t xml:space="preserve"> Brzeski – Starostwo Powiatowe w Brzesku</w:t>
      </w:r>
    </w:p>
    <w:p w14:paraId="2D4EA4F4" w14:textId="77777777" w:rsidR="00001E23" w:rsidRPr="00001E23" w:rsidRDefault="00001E23" w:rsidP="00001E23">
      <w:pPr>
        <w:spacing w:line="276" w:lineRule="auto"/>
        <w:ind w:left="3540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F9331E">
        <w:rPr>
          <w:rFonts w:ascii="Arial" w:eastAsia="Calibri" w:hAnsi="Arial" w:cs="Arial"/>
          <w:sz w:val="20"/>
          <w:szCs w:val="20"/>
          <w:lang w:eastAsia="en-US"/>
        </w:rPr>
        <w:t xml:space="preserve">    ul. Głowackiego 51, 32-800 Brzesko</w:t>
      </w:r>
    </w:p>
    <w:p w14:paraId="598549E5" w14:textId="4A5770F1" w:rsidR="00AD77A4" w:rsidRPr="00E972E7" w:rsidRDefault="00AD77A4">
      <w:pPr>
        <w:widowControl w:val="0"/>
        <w:rPr>
          <w:rFonts w:ascii="Calibri" w:hAnsi="Calibri" w:cs="Calibri"/>
          <w:color w:val="000000"/>
          <w:sz w:val="14"/>
        </w:rPr>
      </w:pPr>
    </w:p>
    <w:p w14:paraId="4402F232" w14:textId="55E84042" w:rsidR="002328E4" w:rsidRDefault="00001E2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.............................................</w:t>
      </w:r>
    </w:p>
    <w:p w14:paraId="271E712B" w14:textId="3514D3F6" w:rsidR="00001E23" w:rsidRPr="00001E23" w:rsidRDefault="002419AD">
      <w:pPr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419AD">
        <w:rPr>
          <w:rFonts w:ascii="Arial" w:hAnsi="Arial" w:cs="Arial"/>
          <w:bCs/>
          <w:color w:val="000000"/>
          <w:sz w:val="16"/>
          <w:szCs w:val="16"/>
        </w:rPr>
        <w:t>(pełna nazwa/firma, adres)</w:t>
      </w:r>
    </w:p>
    <w:p w14:paraId="7BCC3F77" w14:textId="65ABBA9B" w:rsidR="00D95825" w:rsidRPr="0041610E" w:rsidRDefault="00D95825">
      <w:pPr>
        <w:jc w:val="both"/>
        <w:rPr>
          <w:rFonts w:ascii="Calibri" w:hAnsi="Calibri" w:cs="Calibri"/>
          <w:bCs/>
          <w:color w:val="000000"/>
          <w:sz w:val="12"/>
          <w:szCs w:val="20"/>
        </w:rPr>
      </w:pPr>
    </w:p>
    <w:p w14:paraId="0822A840" w14:textId="349D4DDB" w:rsidR="00D95825" w:rsidRPr="0041610E" w:rsidRDefault="00D95825">
      <w:pPr>
        <w:jc w:val="both"/>
        <w:rPr>
          <w:rFonts w:ascii="Calibri" w:hAnsi="Calibri" w:cs="Calibri"/>
          <w:bCs/>
          <w:color w:val="000000"/>
          <w:sz w:val="12"/>
          <w:szCs w:val="20"/>
        </w:rPr>
      </w:pPr>
    </w:p>
    <w:p w14:paraId="11C0A3A7" w14:textId="2652F006" w:rsidR="00D95825" w:rsidRPr="0041610E" w:rsidRDefault="00D95825">
      <w:pPr>
        <w:jc w:val="both"/>
        <w:rPr>
          <w:rFonts w:ascii="Calibri" w:hAnsi="Calibri" w:cs="Calibri"/>
          <w:bCs/>
          <w:color w:val="000000"/>
          <w:sz w:val="12"/>
          <w:szCs w:val="20"/>
        </w:rPr>
      </w:pPr>
    </w:p>
    <w:p w14:paraId="6F8A3505" w14:textId="6B4F28E0" w:rsidR="00D95825" w:rsidRDefault="00D95825" w:rsidP="00D9582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56E014EE" w14:textId="1E927D9F" w:rsidR="007920EA" w:rsidRPr="00463EC0" w:rsidRDefault="002E794C" w:rsidP="002E794C">
      <w:pPr>
        <w:spacing w:after="120"/>
        <w:jc w:val="center"/>
        <w:rPr>
          <w:rFonts w:ascii="Arial" w:hAnsi="Arial" w:cs="Arial"/>
          <w:bCs/>
          <w:i/>
          <w:iCs/>
          <w:color w:val="FF0000"/>
          <w:sz w:val="20"/>
          <w:szCs w:val="20"/>
        </w:rPr>
      </w:pPr>
      <w:r w:rsidRPr="00463EC0">
        <w:rPr>
          <w:rFonts w:ascii="Arial" w:hAnsi="Arial" w:cs="Arial"/>
          <w:bCs/>
          <w:i/>
          <w:iCs/>
          <w:color w:val="FF0000"/>
          <w:sz w:val="20"/>
          <w:szCs w:val="20"/>
        </w:rPr>
        <w:t>Oświadczenie składane z ofertą (jeśli dotyczy)</w:t>
      </w:r>
    </w:p>
    <w:p w14:paraId="26C30FB9" w14:textId="5475D367" w:rsidR="00D95825" w:rsidRPr="00463EC0" w:rsidRDefault="007920EA" w:rsidP="00E63BA3">
      <w:pPr>
        <w:shd w:val="clear" w:color="auto" w:fill="C5E0B3" w:themeFill="accent6" w:themeFillTint="66"/>
        <w:spacing w:after="120"/>
        <w:jc w:val="center"/>
        <w:rPr>
          <w:rFonts w:ascii="Arial" w:hAnsi="Arial" w:cs="Arial"/>
          <w:b/>
          <w:smallCaps/>
          <w:sz w:val="20"/>
          <w:szCs w:val="20"/>
          <w:u w:val="single"/>
        </w:rPr>
      </w:pPr>
      <w:r w:rsidRPr="00463EC0">
        <w:rPr>
          <w:rFonts w:ascii="Arial" w:hAnsi="Arial" w:cs="Arial"/>
          <w:b/>
          <w:smallCaps/>
          <w:sz w:val="20"/>
          <w:szCs w:val="20"/>
          <w:u w:val="single"/>
        </w:rPr>
        <w:t>Oświadczenie wykonawców wspólnie ubiegających się o udzielenie zamówienia</w:t>
      </w:r>
      <w:r w:rsidRPr="00463EC0">
        <w:rPr>
          <w:rStyle w:val="Odwoanieprzypisudolnego"/>
          <w:rFonts w:ascii="Arial" w:hAnsi="Arial" w:cs="Arial"/>
          <w:b/>
          <w:smallCaps/>
          <w:sz w:val="20"/>
          <w:szCs w:val="20"/>
          <w:u w:val="single"/>
        </w:rPr>
        <w:footnoteReference w:id="1"/>
      </w:r>
    </w:p>
    <w:p w14:paraId="243EEAC6" w14:textId="6FC1811A" w:rsidR="00D95825" w:rsidRPr="00001E23" w:rsidRDefault="00D95825" w:rsidP="00D95825">
      <w:pPr>
        <w:jc w:val="center"/>
        <w:rPr>
          <w:rFonts w:ascii="Arial" w:hAnsi="Arial" w:cs="Arial"/>
          <w:b/>
          <w:sz w:val="20"/>
          <w:szCs w:val="20"/>
        </w:rPr>
      </w:pPr>
      <w:r w:rsidRPr="00463EC0">
        <w:rPr>
          <w:rFonts w:ascii="Arial" w:hAnsi="Arial" w:cs="Arial"/>
          <w:b/>
          <w:sz w:val="20"/>
          <w:szCs w:val="20"/>
        </w:rPr>
        <w:t>składane na podstawie art. 1</w:t>
      </w:r>
      <w:r w:rsidR="007920EA" w:rsidRPr="00463EC0">
        <w:rPr>
          <w:rFonts w:ascii="Arial" w:hAnsi="Arial" w:cs="Arial"/>
          <w:b/>
          <w:sz w:val="20"/>
          <w:szCs w:val="20"/>
        </w:rPr>
        <w:t>17</w:t>
      </w:r>
      <w:r w:rsidRPr="00463EC0">
        <w:rPr>
          <w:rFonts w:ascii="Arial" w:hAnsi="Arial" w:cs="Arial"/>
          <w:b/>
          <w:sz w:val="20"/>
          <w:szCs w:val="20"/>
        </w:rPr>
        <w:t xml:space="preserve"> ust. </w:t>
      </w:r>
      <w:r w:rsidR="007920EA" w:rsidRPr="00463EC0">
        <w:rPr>
          <w:rFonts w:ascii="Arial" w:hAnsi="Arial" w:cs="Arial"/>
          <w:b/>
          <w:sz w:val="20"/>
          <w:szCs w:val="20"/>
        </w:rPr>
        <w:t>4</w:t>
      </w:r>
      <w:r w:rsidRPr="00463EC0">
        <w:rPr>
          <w:rFonts w:ascii="Arial" w:hAnsi="Arial" w:cs="Arial"/>
          <w:b/>
          <w:sz w:val="20"/>
          <w:szCs w:val="20"/>
        </w:rPr>
        <w:t xml:space="preserve"> ustawy z dnia 11 września 2019 r.</w:t>
      </w:r>
      <w:r w:rsidRPr="00001E23">
        <w:rPr>
          <w:rFonts w:ascii="Arial" w:hAnsi="Arial" w:cs="Arial"/>
          <w:b/>
          <w:sz w:val="20"/>
          <w:szCs w:val="20"/>
        </w:rPr>
        <w:t xml:space="preserve"> </w:t>
      </w:r>
    </w:p>
    <w:p w14:paraId="1CC17B1C" w14:textId="58193818" w:rsidR="00D95825" w:rsidRPr="00001E23" w:rsidRDefault="00D95825" w:rsidP="00D95825">
      <w:pPr>
        <w:jc w:val="center"/>
        <w:rPr>
          <w:rFonts w:ascii="Arial" w:hAnsi="Arial" w:cs="Arial"/>
          <w:b/>
          <w:sz w:val="20"/>
          <w:szCs w:val="20"/>
        </w:rPr>
      </w:pPr>
      <w:r w:rsidRPr="00001E23">
        <w:rPr>
          <w:rFonts w:ascii="Arial" w:hAnsi="Arial" w:cs="Arial"/>
          <w:b/>
          <w:sz w:val="20"/>
          <w:szCs w:val="20"/>
        </w:rPr>
        <w:t xml:space="preserve"> Prawo zamówień publicznych (dalej jako: </w:t>
      </w:r>
      <w:proofErr w:type="spellStart"/>
      <w:r w:rsidRPr="00001E23">
        <w:rPr>
          <w:rFonts w:ascii="Arial" w:hAnsi="Arial" w:cs="Arial"/>
          <w:b/>
          <w:sz w:val="20"/>
          <w:szCs w:val="20"/>
        </w:rPr>
        <w:t>p.z.p</w:t>
      </w:r>
      <w:proofErr w:type="spellEnd"/>
      <w:r w:rsidRPr="00001E23">
        <w:rPr>
          <w:rFonts w:ascii="Arial" w:hAnsi="Arial" w:cs="Arial"/>
          <w:b/>
          <w:sz w:val="20"/>
          <w:szCs w:val="20"/>
        </w:rPr>
        <w:t xml:space="preserve">.), </w:t>
      </w:r>
    </w:p>
    <w:p w14:paraId="459C9818" w14:textId="77777777" w:rsidR="00D95825" w:rsidRPr="00001E23" w:rsidRDefault="00D95825" w:rsidP="00D95825">
      <w:pPr>
        <w:jc w:val="center"/>
        <w:rPr>
          <w:rFonts w:ascii="Arial" w:hAnsi="Arial" w:cs="Arial"/>
          <w:b/>
          <w:sz w:val="20"/>
          <w:szCs w:val="20"/>
        </w:rPr>
      </w:pPr>
    </w:p>
    <w:p w14:paraId="2383B008" w14:textId="753977C1" w:rsidR="00D95825" w:rsidRPr="00001E23" w:rsidRDefault="00D95825" w:rsidP="00001E23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001E23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001E23">
        <w:rPr>
          <w:rFonts w:ascii="Arial" w:hAnsi="Arial" w:cs="Arial"/>
          <w:b/>
          <w:sz w:val="20"/>
          <w:szCs w:val="20"/>
        </w:rPr>
        <w:t xml:space="preserve"> „</w:t>
      </w:r>
      <w:r w:rsidR="00001E23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………………………………………………………………………………………………………..</w:t>
      </w:r>
      <w:r w:rsidRPr="00001E23">
        <w:rPr>
          <w:rFonts w:ascii="Arial" w:hAnsi="Arial" w:cs="Arial"/>
          <w:b/>
          <w:sz w:val="20"/>
          <w:szCs w:val="20"/>
        </w:rPr>
        <w:t xml:space="preserve">” </w:t>
      </w:r>
      <w:r w:rsidRPr="00001E23">
        <w:rPr>
          <w:rFonts w:ascii="Arial" w:hAnsi="Arial" w:cs="Arial"/>
          <w:sz w:val="20"/>
          <w:szCs w:val="20"/>
        </w:rPr>
        <w:t>oświadczam</w:t>
      </w:r>
      <w:r w:rsidR="00C22A7E" w:rsidRPr="00001E23">
        <w:rPr>
          <w:rFonts w:ascii="Arial" w:hAnsi="Arial" w:cs="Arial"/>
          <w:sz w:val="20"/>
          <w:szCs w:val="20"/>
        </w:rPr>
        <w:t>y</w:t>
      </w:r>
      <w:r w:rsidRPr="00001E23">
        <w:rPr>
          <w:rFonts w:ascii="Arial" w:hAnsi="Arial" w:cs="Arial"/>
          <w:sz w:val="20"/>
          <w:szCs w:val="20"/>
        </w:rPr>
        <w:t>, co następuje:</w:t>
      </w:r>
    </w:p>
    <w:p w14:paraId="0E04D82F" w14:textId="77777777" w:rsidR="00D95825" w:rsidRPr="00001E23" w:rsidRDefault="00D95825" w:rsidP="00001E23">
      <w:pPr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672EF667" w14:textId="601ED6EF" w:rsidR="00C22A7E" w:rsidRPr="00001E23" w:rsidRDefault="00C22A7E" w:rsidP="00001E23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  <w:r w:rsidRPr="00001E23">
        <w:rPr>
          <w:rFonts w:ascii="Arial" w:hAnsi="Arial" w:cs="Arial"/>
        </w:rPr>
        <w:t xml:space="preserve">Oświadczamy, iż następujące </w:t>
      </w:r>
      <w:r w:rsidR="007F28BD">
        <w:rPr>
          <w:rFonts w:ascii="Arial" w:hAnsi="Arial" w:cs="Arial"/>
        </w:rPr>
        <w:t>roboty budowlane</w:t>
      </w:r>
      <w:r w:rsidR="00FC6986">
        <w:rPr>
          <w:rFonts w:ascii="Arial" w:hAnsi="Arial" w:cs="Arial"/>
        </w:rPr>
        <w:t xml:space="preserve"> </w:t>
      </w:r>
      <w:r w:rsidRPr="00001E23">
        <w:rPr>
          <w:rFonts w:ascii="Arial" w:hAnsi="Arial" w:cs="Arial"/>
        </w:rPr>
        <w:t xml:space="preserve">wykonają poszczególni wykonawcy wspólnie ubiegający się </w:t>
      </w:r>
      <w:r w:rsidRPr="00001E23">
        <w:rPr>
          <w:rFonts w:ascii="Arial" w:hAnsi="Arial" w:cs="Arial"/>
        </w:rPr>
        <w:br/>
        <w:t>o udzielenie zamówienia:</w:t>
      </w:r>
    </w:p>
    <w:p w14:paraId="0FAFB68C" w14:textId="1D219B22" w:rsidR="00C22A7E" w:rsidRPr="00001E23" w:rsidRDefault="00C22A7E" w:rsidP="00C22A7E">
      <w:pPr>
        <w:spacing w:after="24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01E23">
        <w:rPr>
          <w:rFonts w:ascii="Arial" w:hAnsi="Arial" w:cs="Arial"/>
          <w:sz w:val="20"/>
          <w:szCs w:val="20"/>
        </w:rPr>
        <w:t>Wykonawca (nazwa): ………</w:t>
      </w:r>
      <w:r w:rsidR="00001E23">
        <w:rPr>
          <w:rFonts w:ascii="Arial" w:hAnsi="Arial" w:cs="Arial"/>
          <w:sz w:val="20"/>
          <w:szCs w:val="20"/>
        </w:rPr>
        <w:t>………………………………………………………….</w:t>
      </w:r>
      <w:r w:rsidRPr="00001E23">
        <w:rPr>
          <w:rFonts w:ascii="Arial" w:hAnsi="Arial" w:cs="Arial"/>
          <w:sz w:val="20"/>
          <w:szCs w:val="20"/>
        </w:rPr>
        <w:t>…………………… wykona</w:t>
      </w:r>
      <w:r w:rsidR="00987035">
        <w:rPr>
          <w:rFonts w:ascii="Arial" w:hAnsi="Arial" w:cs="Arial"/>
          <w:sz w:val="20"/>
          <w:szCs w:val="20"/>
        </w:rPr>
        <w:t xml:space="preserve"> następujące </w:t>
      </w:r>
      <w:r w:rsidR="007F28BD">
        <w:rPr>
          <w:rFonts w:ascii="Arial" w:hAnsi="Arial" w:cs="Arial"/>
          <w:sz w:val="20"/>
          <w:szCs w:val="20"/>
        </w:rPr>
        <w:t>roboty</w:t>
      </w:r>
      <w:r w:rsidRPr="00001E23">
        <w:rPr>
          <w:rFonts w:ascii="Arial" w:hAnsi="Arial" w:cs="Arial"/>
          <w:sz w:val="20"/>
          <w:szCs w:val="20"/>
        </w:rPr>
        <w:t xml:space="preserve">: </w:t>
      </w:r>
      <w:r w:rsidR="00987035">
        <w:rPr>
          <w:rFonts w:ascii="Arial" w:hAnsi="Arial" w:cs="Arial"/>
          <w:sz w:val="20"/>
          <w:szCs w:val="20"/>
        </w:rPr>
        <w:t>…..</w:t>
      </w:r>
      <w:r w:rsidR="00001E23">
        <w:rPr>
          <w:rFonts w:ascii="Arial" w:hAnsi="Arial" w:cs="Arial"/>
          <w:sz w:val="20"/>
          <w:szCs w:val="20"/>
        </w:rPr>
        <w:t>…………………………………………………….………………..</w:t>
      </w:r>
      <w:r w:rsidRPr="00001E23">
        <w:rPr>
          <w:rFonts w:ascii="Arial" w:hAnsi="Arial" w:cs="Arial"/>
          <w:sz w:val="20"/>
          <w:szCs w:val="20"/>
        </w:rPr>
        <w:t>…………….</w:t>
      </w:r>
    </w:p>
    <w:p w14:paraId="62FAC644" w14:textId="143779E1" w:rsidR="00C22A7E" w:rsidRPr="00001E23" w:rsidRDefault="00C22A7E" w:rsidP="00C22A7E">
      <w:pPr>
        <w:spacing w:after="24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01E23">
        <w:rPr>
          <w:rFonts w:ascii="Arial" w:hAnsi="Arial" w:cs="Arial"/>
          <w:sz w:val="20"/>
          <w:szCs w:val="20"/>
        </w:rPr>
        <w:t>Wykonawca (nazwa): ……</w:t>
      </w:r>
      <w:r w:rsidR="00001E23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Pr="00001E23">
        <w:rPr>
          <w:rFonts w:ascii="Arial" w:hAnsi="Arial" w:cs="Arial"/>
          <w:sz w:val="20"/>
          <w:szCs w:val="20"/>
        </w:rPr>
        <w:t>……………………….. wykona</w:t>
      </w:r>
      <w:r w:rsidR="00FC6986">
        <w:rPr>
          <w:rFonts w:ascii="Arial" w:hAnsi="Arial" w:cs="Arial"/>
          <w:sz w:val="20"/>
          <w:szCs w:val="20"/>
        </w:rPr>
        <w:t xml:space="preserve"> następujące </w:t>
      </w:r>
      <w:r w:rsidR="007F28BD">
        <w:rPr>
          <w:rFonts w:ascii="Arial" w:hAnsi="Arial" w:cs="Arial"/>
          <w:sz w:val="20"/>
          <w:szCs w:val="20"/>
        </w:rPr>
        <w:t>roboty</w:t>
      </w:r>
      <w:r w:rsidRPr="00001E23">
        <w:rPr>
          <w:rFonts w:ascii="Arial" w:hAnsi="Arial" w:cs="Arial"/>
          <w:sz w:val="20"/>
          <w:szCs w:val="20"/>
        </w:rPr>
        <w:t xml:space="preserve">: </w:t>
      </w:r>
      <w:r w:rsidR="00987035">
        <w:rPr>
          <w:rFonts w:ascii="Arial" w:hAnsi="Arial" w:cs="Arial"/>
          <w:sz w:val="20"/>
          <w:szCs w:val="20"/>
        </w:rPr>
        <w:t>.</w:t>
      </w:r>
      <w:r w:rsidR="00001E23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  <w:r w:rsidRPr="00001E23">
        <w:rPr>
          <w:rFonts w:ascii="Arial" w:hAnsi="Arial" w:cs="Arial"/>
          <w:sz w:val="20"/>
          <w:szCs w:val="20"/>
        </w:rPr>
        <w:t>………</w:t>
      </w:r>
    </w:p>
    <w:p w14:paraId="1D9F2733" w14:textId="10B05148" w:rsidR="00D95825" w:rsidRPr="00001E23" w:rsidRDefault="00C22A7E" w:rsidP="00C22A7E">
      <w:pPr>
        <w:spacing w:after="24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001E23">
        <w:rPr>
          <w:rFonts w:ascii="Arial" w:hAnsi="Arial" w:cs="Arial"/>
          <w:b/>
          <w:i/>
          <w:sz w:val="20"/>
          <w:szCs w:val="20"/>
        </w:rPr>
        <w:sym w:font="Symbol" w:char="F02A"/>
      </w:r>
      <w:r w:rsidRPr="00001E23">
        <w:rPr>
          <w:rFonts w:ascii="Arial" w:hAnsi="Arial" w:cs="Arial"/>
          <w:b/>
          <w:i/>
          <w:sz w:val="20"/>
          <w:szCs w:val="20"/>
        </w:rPr>
        <w:t xml:space="preserve"> Dotyczy jedynie wykonawców wspólnie ubiegających się o zamówienie – należy dostosować formularz do liczby wykonawców wspólnie</w:t>
      </w:r>
      <w:r w:rsidR="0005104C">
        <w:rPr>
          <w:rFonts w:ascii="Arial" w:hAnsi="Arial" w:cs="Arial"/>
          <w:b/>
          <w:i/>
          <w:sz w:val="20"/>
          <w:szCs w:val="20"/>
        </w:rPr>
        <w:t xml:space="preserve"> ubiegających się o udzielenie zamówienia</w:t>
      </w:r>
      <w:r w:rsidRPr="00001E23">
        <w:rPr>
          <w:rFonts w:ascii="Arial" w:hAnsi="Arial" w:cs="Arial"/>
          <w:b/>
          <w:i/>
          <w:sz w:val="20"/>
          <w:szCs w:val="20"/>
        </w:rPr>
        <w:t>.</w:t>
      </w:r>
    </w:p>
    <w:p w14:paraId="2421C5C8" w14:textId="77777777" w:rsidR="00E83B61" w:rsidRPr="00001E23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Arial" w:hAnsi="Arial" w:cs="Arial"/>
          <w:i/>
          <w:iCs/>
          <w:spacing w:val="4"/>
        </w:rPr>
      </w:pPr>
    </w:p>
    <w:p w14:paraId="56CECC0D" w14:textId="77777777" w:rsidR="00D95825" w:rsidRPr="00001E23" w:rsidRDefault="00D95825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5250CF0" w14:textId="3CE09921" w:rsidR="00E82B0C" w:rsidRPr="00001E23" w:rsidRDefault="00E82B0C">
      <w:pPr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001E23">
        <w:rPr>
          <w:rFonts w:ascii="Arial" w:hAnsi="Arial" w:cs="Arial"/>
          <w:i/>
          <w:iCs/>
          <w:color w:val="000000"/>
          <w:sz w:val="20"/>
          <w:szCs w:val="20"/>
        </w:rPr>
        <w:t xml:space="preserve">......................................, dnia .............................  r.    </w:t>
      </w:r>
    </w:p>
    <w:p w14:paraId="65E7AB2F" w14:textId="53E39A97" w:rsidR="00BA7692" w:rsidRPr="00001E23" w:rsidRDefault="00BA7692">
      <w:pPr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DAE674C" w14:textId="06BDC3A7" w:rsidR="00BA7692" w:rsidRPr="00001E23" w:rsidRDefault="00BA7692">
      <w:pPr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9078681" w14:textId="2AD31FAA" w:rsidR="00BA7692" w:rsidRPr="00001E23" w:rsidRDefault="00BA7692">
      <w:pPr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B7A1774" w14:textId="65E27C9A" w:rsidR="00BA7692" w:rsidRPr="00001E23" w:rsidRDefault="00BA7692">
      <w:pPr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496E1367" w14:textId="77777777" w:rsidR="00E82B0C" w:rsidRPr="00001E23" w:rsidRDefault="00C73A69" w:rsidP="00C60E3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01E23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</w:t>
      </w:r>
    </w:p>
    <w:p w14:paraId="1EEB2372" w14:textId="77777777" w:rsidR="002328E4" w:rsidRPr="00001E23" w:rsidRDefault="002328E4" w:rsidP="00C60E30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1536F64" w14:textId="543EDD74" w:rsidR="00BA7692" w:rsidRPr="00001E23" w:rsidRDefault="00E82B0C" w:rsidP="00BA7692">
      <w:pPr>
        <w:autoSpaceDE w:val="0"/>
        <w:ind w:left="4248" w:firstLine="708"/>
        <w:jc w:val="center"/>
        <w:rPr>
          <w:rFonts w:ascii="Arial" w:hAnsi="Arial" w:cs="Arial"/>
          <w:color w:val="000000"/>
          <w:sz w:val="20"/>
          <w:szCs w:val="20"/>
        </w:rPr>
      </w:pPr>
      <w:r w:rsidRPr="00001E23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……………………………………………………………Podpis</w:t>
      </w:r>
    </w:p>
    <w:p w14:paraId="6715691A" w14:textId="67F500EC" w:rsidR="002328E4" w:rsidRPr="00001E23" w:rsidRDefault="00E82B0C" w:rsidP="00EF6B44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01E23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FCC47DB" w14:textId="28F5BED0" w:rsidR="002C6532" w:rsidRPr="00001E23" w:rsidRDefault="00C22A7E" w:rsidP="00B736DC">
      <w:pPr>
        <w:ind w:left="993" w:hanging="993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01E23">
        <w:rPr>
          <w:rFonts w:ascii="Arial" w:hAnsi="Arial" w:cs="Arial"/>
          <w:b/>
          <w:sz w:val="20"/>
          <w:szCs w:val="20"/>
          <w:u w:val="single"/>
        </w:rPr>
        <w:t xml:space="preserve">UWAGA. </w:t>
      </w:r>
      <w:r w:rsidR="00F341E4">
        <w:rPr>
          <w:rFonts w:ascii="Arial" w:hAnsi="Arial" w:cs="Arial"/>
          <w:b/>
          <w:sz w:val="20"/>
          <w:szCs w:val="20"/>
        </w:rPr>
        <w:t>Oś</w:t>
      </w:r>
      <w:r w:rsidR="00F341E4" w:rsidRPr="00F341E4">
        <w:rPr>
          <w:rFonts w:ascii="Arial" w:hAnsi="Arial" w:cs="Arial"/>
          <w:b/>
          <w:sz w:val="20"/>
          <w:szCs w:val="20"/>
        </w:rPr>
        <w:t>wiadczenie</w:t>
      </w:r>
      <w:r w:rsidRPr="00F341E4">
        <w:rPr>
          <w:rFonts w:ascii="Arial" w:hAnsi="Arial" w:cs="Arial"/>
          <w:b/>
          <w:sz w:val="20"/>
          <w:szCs w:val="20"/>
        </w:rPr>
        <w:t xml:space="preserve"> </w:t>
      </w:r>
      <w:r w:rsidRPr="00001E23">
        <w:rPr>
          <w:rFonts w:ascii="Arial" w:hAnsi="Arial" w:cs="Arial"/>
          <w:b/>
          <w:sz w:val="20"/>
          <w:szCs w:val="20"/>
        </w:rPr>
        <w:t>należy podpisać kwalifikowanym podpisem elektronicznym lub podpisem zaufanym lub podpisem osobistym przez osobę/osoby uprawnioną/-</w:t>
      </w:r>
      <w:proofErr w:type="spellStart"/>
      <w:r w:rsidRPr="00001E23">
        <w:rPr>
          <w:rFonts w:ascii="Arial" w:hAnsi="Arial" w:cs="Arial"/>
          <w:b/>
          <w:sz w:val="20"/>
          <w:szCs w:val="20"/>
        </w:rPr>
        <w:t>ne</w:t>
      </w:r>
      <w:proofErr w:type="spellEnd"/>
      <w:r w:rsidRPr="00001E23">
        <w:rPr>
          <w:rFonts w:ascii="Arial" w:hAnsi="Arial" w:cs="Arial"/>
          <w:b/>
          <w:sz w:val="20"/>
          <w:szCs w:val="20"/>
        </w:rPr>
        <w:t xml:space="preserve"> do składania oświadczeń woli w imieniu wykonawców wspólnie ubiegających się o udzielenie zamówienia</w:t>
      </w:r>
    </w:p>
    <w:sectPr w:rsidR="002C6532" w:rsidRPr="00001E23" w:rsidSect="00ED1471">
      <w:footerReference w:type="even" r:id="rId8"/>
      <w:footerReference w:type="default" r:id="rId9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921D" w14:textId="77777777" w:rsidR="00AE5917" w:rsidRDefault="00AE5917">
      <w:r>
        <w:separator/>
      </w:r>
    </w:p>
  </w:endnote>
  <w:endnote w:type="continuationSeparator" w:id="0">
    <w:p w14:paraId="31275494" w14:textId="77777777" w:rsidR="00AE5917" w:rsidRDefault="00A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="00854A55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0580B" w14:textId="77777777" w:rsidR="00AE5917" w:rsidRDefault="00AE5917">
      <w:r>
        <w:separator/>
      </w:r>
    </w:p>
  </w:footnote>
  <w:footnote w:type="continuationSeparator" w:id="0">
    <w:p w14:paraId="37363D74" w14:textId="77777777" w:rsidR="00AE5917" w:rsidRDefault="00AE5917">
      <w:r>
        <w:continuationSeparator/>
      </w:r>
    </w:p>
  </w:footnote>
  <w:footnote w:id="1">
    <w:p w14:paraId="473C04DD" w14:textId="77777777" w:rsidR="007920EA" w:rsidRPr="00C22A7E" w:rsidRDefault="007920EA" w:rsidP="007920EA">
      <w:pPr>
        <w:pStyle w:val="Tekstprzypisudolnego"/>
        <w:rPr>
          <w:rFonts w:cs="Calibri"/>
          <w:sz w:val="18"/>
          <w:szCs w:val="18"/>
        </w:rPr>
      </w:pPr>
      <w:r w:rsidRPr="00C22A7E">
        <w:rPr>
          <w:rStyle w:val="Odwoanieprzypisudolnego"/>
          <w:rFonts w:cs="Calibri"/>
          <w:sz w:val="18"/>
          <w:szCs w:val="18"/>
        </w:rPr>
        <w:footnoteRef/>
      </w:r>
      <w:r w:rsidRPr="00C22A7E">
        <w:rPr>
          <w:rFonts w:cs="Calibri"/>
          <w:sz w:val="18"/>
          <w:szCs w:val="18"/>
        </w:rPr>
        <w:t xml:space="preserve"> </w:t>
      </w:r>
      <w:r w:rsidRPr="00C22A7E">
        <w:rPr>
          <w:rFonts w:cs="Calibri"/>
          <w:b/>
          <w:sz w:val="18"/>
          <w:szCs w:val="18"/>
        </w:rPr>
        <w:t>Oświadczenie składa TYLKO wykonawca wspólnie ubiegający się 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0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2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4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8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0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2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6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7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2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3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370883280">
    <w:abstractNumId w:val="82"/>
  </w:num>
  <w:num w:numId="2" w16cid:durableId="1406564610">
    <w:abstractNumId w:val="89"/>
  </w:num>
  <w:num w:numId="3" w16cid:durableId="1588879828">
    <w:abstractNumId w:val="35"/>
  </w:num>
  <w:num w:numId="4" w16cid:durableId="1117600083">
    <w:abstractNumId w:val="61"/>
  </w:num>
  <w:num w:numId="5" w16cid:durableId="1038163548">
    <w:abstractNumId w:val="72"/>
  </w:num>
  <w:num w:numId="6" w16cid:durableId="1638953637">
    <w:abstractNumId w:val="87"/>
  </w:num>
  <w:num w:numId="7" w16cid:durableId="1277759922">
    <w:abstractNumId w:val="77"/>
  </w:num>
  <w:num w:numId="8" w16cid:durableId="856314514">
    <w:abstractNumId w:val="51"/>
  </w:num>
  <w:num w:numId="9" w16cid:durableId="251594390">
    <w:abstractNumId w:val="66"/>
  </w:num>
  <w:num w:numId="10" w16cid:durableId="761804249">
    <w:abstractNumId w:val="65"/>
  </w:num>
  <w:num w:numId="11" w16cid:durableId="723136018">
    <w:abstractNumId w:val="48"/>
  </w:num>
  <w:num w:numId="12" w16cid:durableId="1792630333">
    <w:abstractNumId w:val="38"/>
  </w:num>
  <w:num w:numId="13" w16cid:durableId="150219913">
    <w:abstractNumId w:val="50"/>
  </w:num>
  <w:num w:numId="14" w16cid:durableId="1287586203">
    <w:abstractNumId w:val="59"/>
  </w:num>
  <w:num w:numId="15" w16cid:durableId="668560896">
    <w:abstractNumId w:val="71"/>
  </w:num>
  <w:num w:numId="16" w16cid:durableId="1059741802">
    <w:abstractNumId w:val="52"/>
  </w:num>
  <w:num w:numId="17" w16cid:durableId="1164666370">
    <w:abstractNumId w:val="44"/>
  </w:num>
  <w:num w:numId="18" w16cid:durableId="211357131">
    <w:abstractNumId w:val="32"/>
  </w:num>
  <w:num w:numId="19" w16cid:durableId="2045866332">
    <w:abstractNumId w:val="80"/>
  </w:num>
  <w:num w:numId="20" w16cid:durableId="1473324062">
    <w:abstractNumId w:val="31"/>
  </w:num>
  <w:num w:numId="21" w16cid:durableId="2118518293">
    <w:abstractNumId w:val="74"/>
  </w:num>
  <w:num w:numId="22" w16cid:durableId="1114449056">
    <w:abstractNumId w:val="83"/>
  </w:num>
  <w:num w:numId="23" w16cid:durableId="1285573312">
    <w:abstractNumId w:val="28"/>
  </w:num>
  <w:num w:numId="24" w16cid:durableId="762607537">
    <w:abstractNumId w:val="27"/>
  </w:num>
  <w:num w:numId="25" w16cid:durableId="1961178922">
    <w:abstractNumId w:val="53"/>
  </w:num>
  <w:num w:numId="26" w16cid:durableId="296644390">
    <w:abstractNumId w:val="78"/>
  </w:num>
  <w:num w:numId="27" w16cid:durableId="1198085292">
    <w:abstractNumId w:val="54"/>
  </w:num>
  <w:num w:numId="28" w16cid:durableId="756555447">
    <w:abstractNumId w:val="60"/>
  </w:num>
  <w:num w:numId="29" w16cid:durableId="786241116">
    <w:abstractNumId w:val="33"/>
  </w:num>
  <w:num w:numId="30" w16cid:durableId="621501372">
    <w:abstractNumId w:val="90"/>
  </w:num>
  <w:num w:numId="31" w16cid:durableId="2055695776">
    <w:abstractNumId w:val="45"/>
  </w:num>
  <w:num w:numId="32" w16cid:durableId="1839693139">
    <w:abstractNumId w:val="86"/>
  </w:num>
  <w:num w:numId="33" w16cid:durableId="640620971">
    <w:abstractNumId w:val="62"/>
  </w:num>
  <w:num w:numId="34" w16cid:durableId="894044514">
    <w:abstractNumId w:val="41"/>
  </w:num>
  <w:num w:numId="35" w16cid:durableId="1994020775">
    <w:abstractNumId w:val="55"/>
  </w:num>
  <w:num w:numId="36" w16cid:durableId="854617875">
    <w:abstractNumId w:val="69"/>
  </w:num>
  <w:num w:numId="37" w16cid:durableId="993796998">
    <w:abstractNumId w:val="84"/>
  </w:num>
  <w:num w:numId="38" w16cid:durableId="1724013273">
    <w:abstractNumId w:val="30"/>
  </w:num>
  <w:num w:numId="39" w16cid:durableId="1647395298">
    <w:abstractNumId w:val="67"/>
  </w:num>
  <w:num w:numId="40" w16cid:durableId="743912853">
    <w:abstractNumId w:val="49"/>
  </w:num>
  <w:num w:numId="41" w16cid:durableId="1639912886">
    <w:abstractNumId w:val="42"/>
  </w:num>
  <w:num w:numId="42" w16cid:durableId="1083065816">
    <w:abstractNumId w:val="88"/>
  </w:num>
  <w:num w:numId="43" w16cid:durableId="101414899">
    <w:abstractNumId w:val="37"/>
  </w:num>
  <w:num w:numId="44" w16cid:durableId="1221861802">
    <w:abstractNumId w:val="47"/>
  </w:num>
  <w:num w:numId="45" w16cid:durableId="143358660">
    <w:abstractNumId w:val="57"/>
  </w:num>
  <w:num w:numId="46" w16cid:durableId="1710034460">
    <w:abstractNumId w:val="70"/>
  </w:num>
  <w:num w:numId="47" w16cid:durableId="1927490756">
    <w:abstractNumId w:val="63"/>
  </w:num>
  <w:num w:numId="48" w16cid:durableId="1830251457">
    <w:abstractNumId w:val="85"/>
  </w:num>
  <w:num w:numId="49" w16cid:durableId="137648864">
    <w:abstractNumId w:val="81"/>
  </w:num>
  <w:num w:numId="50" w16cid:durableId="31537342">
    <w:abstractNumId w:val="64"/>
  </w:num>
  <w:num w:numId="51" w16cid:durableId="9138232">
    <w:abstractNumId w:val="39"/>
  </w:num>
  <w:num w:numId="52" w16cid:durableId="232856766">
    <w:abstractNumId w:val="76"/>
  </w:num>
  <w:num w:numId="53" w16cid:durableId="1453595765">
    <w:abstractNumId w:val="75"/>
  </w:num>
  <w:num w:numId="54" w16cid:durableId="144705143">
    <w:abstractNumId w:val="91"/>
  </w:num>
  <w:num w:numId="55" w16cid:durableId="858160747">
    <w:abstractNumId w:val="36"/>
  </w:num>
  <w:num w:numId="56" w16cid:durableId="342559143">
    <w:abstractNumId w:val="46"/>
  </w:num>
  <w:num w:numId="57" w16cid:durableId="1609584040">
    <w:abstractNumId w:val="4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A97"/>
    <w:rsid w:val="000003D3"/>
    <w:rsid w:val="00000D17"/>
    <w:rsid w:val="00000DEA"/>
    <w:rsid w:val="00001BB6"/>
    <w:rsid w:val="00001E23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4BD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4C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87F51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0220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4493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1A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67CCF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97CF6"/>
    <w:rsid w:val="001A0912"/>
    <w:rsid w:val="001A0F5B"/>
    <w:rsid w:val="001A1CC0"/>
    <w:rsid w:val="001A252B"/>
    <w:rsid w:val="001A287F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8FB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9D4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F0D"/>
    <w:rsid w:val="002419AD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65C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1AD9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5B8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4BC"/>
    <w:rsid w:val="002E4FC4"/>
    <w:rsid w:val="002E5E7C"/>
    <w:rsid w:val="002E794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614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23A7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018"/>
    <w:rsid w:val="0035394F"/>
    <w:rsid w:val="00353B72"/>
    <w:rsid w:val="00353C52"/>
    <w:rsid w:val="00354B07"/>
    <w:rsid w:val="003553ED"/>
    <w:rsid w:val="003576A1"/>
    <w:rsid w:val="003603B3"/>
    <w:rsid w:val="003606D6"/>
    <w:rsid w:val="00361215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5807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5E74"/>
    <w:rsid w:val="003B625E"/>
    <w:rsid w:val="003B6539"/>
    <w:rsid w:val="003B74DE"/>
    <w:rsid w:val="003C03E3"/>
    <w:rsid w:val="003C0E70"/>
    <w:rsid w:val="003C1452"/>
    <w:rsid w:val="003C1B2D"/>
    <w:rsid w:val="003C1D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88A"/>
    <w:rsid w:val="003E5D03"/>
    <w:rsid w:val="003E6746"/>
    <w:rsid w:val="003E766D"/>
    <w:rsid w:val="003F02CF"/>
    <w:rsid w:val="003F0773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1CD"/>
    <w:rsid w:val="00433782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3EC0"/>
    <w:rsid w:val="00464397"/>
    <w:rsid w:val="004645F2"/>
    <w:rsid w:val="00464CF5"/>
    <w:rsid w:val="00464FA2"/>
    <w:rsid w:val="0046555B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75BE6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2AA"/>
    <w:rsid w:val="00550C58"/>
    <w:rsid w:val="00551815"/>
    <w:rsid w:val="0055197D"/>
    <w:rsid w:val="005520C3"/>
    <w:rsid w:val="005546B1"/>
    <w:rsid w:val="00556A2F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111F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0DC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0EA"/>
    <w:rsid w:val="00792FD2"/>
    <w:rsid w:val="007949FB"/>
    <w:rsid w:val="007959D2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3C90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28BD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2FD2"/>
    <w:rsid w:val="00854A55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6B1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288F"/>
    <w:rsid w:val="008A3D6B"/>
    <w:rsid w:val="008A3F6E"/>
    <w:rsid w:val="008A4248"/>
    <w:rsid w:val="008A42DA"/>
    <w:rsid w:val="008A49AA"/>
    <w:rsid w:val="008A4A0F"/>
    <w:rsid w:val="008A4B00"/>
    <w:rsid w:val="008A6B39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C7BD0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0448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0FD9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035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0A0E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42BB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84"/>
    <w:rsid w:val="00A13A9D"/>
    <w:rsid w:val="00A140D7"/>
    <w:rsid w:val="00A1411D"/>
    <w:rsid w:val="00A14656"/>
    <w:rsid w:val="00A153A2"/>
    <w:rsid w:val="00A15778"/>
    <w:rsid w:val="00A15A6A"/>
    <w:rsid w:val="00A20927"/>
    <w:rsid w:val="00A209D8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BA9"/>
    <w:rsid w:val="00A27CF0"/>
    <w:rsid w:val="00A32F13"/>
    <w:rsid w:val="00A331DC"/>
    <w:rsid w:val="00A33703"/>
    <w:rsid w:val="00A339C1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1FC1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891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917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2C4C"/>
    <w:rsid w:val="00AF33E7"/>
    <w:rsid w:val="00AF3C3E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36DC"/>
    <w:rsid w:val="00B768C6"/>
    <w:rsid w:val="00B76C78"/>
    <w:rsid w:val="00B77527"/>
    <w:rsid w:val="00B7791E"/>
    <w:rsid w:val="00B77C3B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47F4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75B"/>
    <w:rsid w:val="00C07C4E"/>
    <w:rsid w:val="00C11D8D"/>
    <w:rsid w:val="00C12D17"/>
    <w:rsid w:val="00C13A9C"/>
    <w:rsid w:val="00C13B75"/>
    <w:rsid w:val="00C150CE"/>
    <w:rsid w:val="00C16738"/>
    <w:rsid w:val="00C22A7E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6652E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7EB"/>
    <w:rsid w:val="00C908CC"/>
    <w:rsid w:val="00C91423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2BE"/>
    <w:rsid w:val="00CB15E1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CF7980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0BB7"/>
    <w:rsid w:val="00D31AE8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004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2B5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34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0B6E"/>
    <w:rsid w:val="00DC12C3"/>
    <w:rsid w:val="00DC1600"/>
    <w:rsid w:val="00DC189A"/>
    <w:rsid w:val="00DC2526"/>
    <w:rsid w:val="00DC3229"/>
    <w:rsid w:val="00DC378A"/>
    <w:rsid w:val="00DC5071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3AF2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5D06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C7928"/>
    <w:rsid w:val="00ED0EA7"/>
    <w:rsid w:val="00ED1471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079B0"/>
    <w:rsid w:val="00F07F95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1E4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0EA0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31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C6986"/>
    <w:rsid w:val="00FD2391"/>
    <w:rsid w:val="00FD5242"/>
    <w:rsid w:val="00FD5FBC"/>
    <w:rsid w:val="00FD72FA"/>
    <w:rsid w:val="00FE05D4"/>
    <w:rsid w:val="00FE2880"/>
    <w:rsid w:val="00FE2F29"/>
    <w:rsid w:val="00FE4B12"/>
    <w:rsid w:val="00FE4FE3"/>
    <w:rsid w:val="00FE644F"/>
    <w:rsid w:val="00FE6826"/>
    <w:rsid w:val="00FF02B1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E847-C8C9-42E4-A0E4-F5919EDB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1595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Maria Świątkowska</cp:lastModifiedBy>
  <cp:revision>46</cp:revision>
  <cp:lastPrinted>2022-11-23T12:54:00Z</cp:lastPrinted>
  <dcterms:created xsi:type="dcterms:W3CDTF">2021-03-05T13:28:00Z</dcterms:created>
  <dcterms:modified xsi:type="dcterms:W3CDTF">2026-02-13T12:06:00Z</dcterms:modified>
</cp:coreProperties>
</file>